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D8B2" w14:textId="77777777" w:rsidR="00787217" w:rsidRDefault="00787217" w:rsidP="00A528B1">
      <w:pPr>
        <w:rPr>
          <w:rFonts w:ascii="Calibri" w:hAnsi="Calibri"/>
          <w:caps/>
        </w:rPr>
      </w:pPr>
    </w:p>
    <w:p w14:paraId="18610B8B" w14:textId="77777777" w:rsidR="00144A5A" w:rsidRPr="00957C96" w:rsidRDefault="00144A5A" w:rsidP="00144A5A">
      <w:pPr>
        <w:pStyle w:val="Nagwek1"/>
        <w:numPr>
          <w:ilvl w:val="0"/>
          <w:numId w:val="20"/>
        </w:numPr>
        <w:jc w:val="right"/>
        <w:rPr>
          <w:rFonts w:ascii="Calibri" w:hAnsi="Calibri"/>
          <w:caps/>
          <w:sz w:val="24"/>
          <w:szCs w:val="24"/>
        </w:rPr>
      </w:pPr>
      <w:r w:rsidRPr="00957C96">
        <w:rPr>
          <w:rFonts w:ascii="Calibri" w:hAnsi="Calibri"/>
          <w:caps/>
          <w:sz w:val="24"/>
          <w:szCs w:val="24"/>
        </w:rPr>
        <w:t xml:space="preserve">Załącznik nr </w:t>
      </w:r>
      <w:r w:rsidR="00550891">
        <w:rPr>
          <w:rFonts w:ascii="Calibri" w:hAnsi="Calibri"/>
          <w:caps/>
          <w:sz w:val="24"/>
          <w:szCs w:val="24"/>
        </w:rPr>
        <w:t>2</w:t>
      </w:r>
    </w:p>
    <w:p w14:paraId="5E04961B" w14:textId="77777777" w:rsidR="00144A5A" w:rsidRPr="00957C96" w:rsidRDefault="00144A5A" w:rsidP="00144A5A">
      <w:pPr>
        <w:pStyle w:val="Nagwek1"/>
        <w:numPr>
          <w:ilvl w:val="0"/>
          <w:numId w:val="20"/>
        </w:numPr>
        <w:rPr>
          <w:rFonts w:ascii="Calibri" w:hAnsi="Calibri"/>
          <w:caps/>
          <w:sz w:val="24"/>
          <w:szCs w:val="24"/>
        </w:rPr>
      </w:pPr>
    </w:p>
    <w:p w14:paraId="70FF7601" w14:textId="77777777" w:rsidR="00B35D96" w:rsidRPr="007C465F" w:rsidRDefault="00B35D96" w:rsidP="00B35D96">
      <w:pPr>
        <w:spacing w:after="120" w:line="360" w:lineRule="auto"/>
        <w:jc w:val="center"/>
        <w:rPr>
          <w:rFonts w:ascii="Calibri" w:hAnsi="Calibri" w:cs="Arial"/>
          <w:b/>
          <w:sz w:val="28"/>
          <w:szCs w:val="28"/>
          <w:u w:val="single"/>
        </w:rPr>
      </w:pPr>
      <w:r w:rsidRPr="007C465F">
        <w:rPr>
          <w:rFonts w:ascii="Calibri" w:hAnsi="Calibri" w:cs="Arial"/>
          <w:b/>
          <w:sz w:val="28"/>
          <w:szCs w:val="28"/>
          <w:u w:val="single"/>
        </w:rPr>
        <w:t xml:space="preserve">Oświadczenie wykonawcy </w:t>
      </w:r>
    </w:p>
    <w:p w14:paraId="135EE94B" w14:textId="77777777" w:rsidR="00144A5A" w:rsidRPr="007C465F" w:rsidRDefault="00B35D96" w:rsidP="00B35D96">
      <w:pPr>
        <w:pStyle w:val="Nagwek1"/>
        <w:numPr>
          <w:ilvl w:val="0"/>
          <w:numId w:val="20"/>
        </w:numPr>
        <w:rPr>
          <w:rFonts w:ascii="Calibri" w:hAnsi="Calibri"/>
          <w:caps/>
          <w:sz w:val="28"/>
          <w:szCs w:val="28"/>
        </w:rPr>
      </w:pPr>
      <w:r w:rsidRPr="007C465F">
        <w:rPr>
          <w:rFonts w:ascii="Calibri" w:hAnsi="Calibri" w:cs="Arial"/>
          <w:sz w:val="28"/>
          <w:szCs w:val="28"/>
          <w:u w:val="single"/>
        </w:rPr>
        <w:t xml:space="preserve">DOTYCZĄCE </w:t>
      </w:r>
      <w:r w:rsidR="004C2CB1" w:rsidRPr="007C465F">
        <w:rPr>
          <w:rFonts w:ascii="Calibri" w:hAnsi="Calibri" w:cs="Arial"/>
          <w:sz w:val="28"/>
          <w:szCs w:val="28"/>
          <w:u w:val="single"/>
        </w:rPr>
        <w:t>BRAKU PODSTAW DO WYKLUCZENIA</w:t>
      </w:r>
    </w:p>
    <w:p w14:paraId="3B28AF7F" w14:textId="77777777" w:rsidR="00144A5A" w:rsidRPr="007C465F" w:rsidRDefault="00144A5A" w:rsidP="00144A5A">
      <w:pPr>
        <w:rPr>
          <w:rFonts w:ascii="Calibri" w:hAnsi="Calibri"/>
          <w:sz w:val="28"/>
          <w:szCs w:val="28"/>
        </w:rPr>
      </w:pPr>
    </w:p>
    <w:p w14:paraId="22E17F65" w14:textId="77777777" w:rsidR="00957C96" w:rsidRDefault="00957C96" w:rsidP="00144A5A">
      <w:pPr>
        <w:rPr>
          <w:rFonts w:ascii="Calibri" w:hAnsi="Calibri"/>
        </w:rPr>
      </w:pPr>
    </w:p>
    <w:p w14:paraId="3FE0FA84" w14:textId="77777777" w:rsidR="00144A5A" w:rsidRPr="007C465F" w:rsidRDefault="008A4B7C" w:rsidP="00144A5A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Ja/m</w:t>
      </w:r>
      <w:r w:rsidR="00144A5A" w:rsidRPr="007C465F">
        <w:rPr>
          <w:rFonts w:ascii="Calibri" w:hAnsi="Calibri"/>
          <w:sz w:val="20"/>
          <w:szCs w:val="20"/>
        </w:rPr>
        <w:t>y, niżej podpisan</w:t>
      </w:r>
      <w:r>
        <w:rPr>
          <w:rFonts w:ascii="Calibri" w:hAnsi="Calibri"/>
          <w:sz w:val="20"/>
          <w:szCs w:val="20"/>
        </w:rPr>
        <w:t>y</w:t>
      </w:r>
      <w:r w:rsidR="00144A5A" w:rsidRPr="007C465F">
        <w:rPr>
          <w:rFonts w:ascii="Calibri" w:hAnsi="Calibri"/>
          <w:sz w:val="20"/>
          <w:szCs w:val="20"/>
        </w:rPr>
        <w:t xml:space="preserve"> </w:t>
      </w:r>
    </w:p>
    <w:p w14:paraId="34F775F7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</w:p>
    <w:p w14:paraId="147560AC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  <w:r w:rsidRPr="007C465F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760A5516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</w:p>
    <w:p w14:paraId="056F2C73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  <w:r w:rsidRPr="007C465F">
        <w:rPr>
          <w:rFonts w:ascii="Calibri" w:hAnsi="Calibri"/>
          <w:sz w:val="20"/>
          <w:szCs w:val="20"/>
        </w:rPr>
        <w:t>działając w imieniu i na</w:t>
      </w:r>
      <w:r w:rsidR="00550891">
        <w:rPr>
          <w:rFonts w:ascii="Calibri" w:hAnsi="Calibri"/>
          <w:sz w:val="20"/>
          <w:szCs w:val="20"/>
        </w:rPr>
        <w:t xml:space="preserve"> rzecz  (nazwa /firma/ i adres W</w:t>
      </w:r>
      <w:r w:rsidRPr="007C465F">
        <w:rPr>
          <w:rFonts w:ascii="Calibri" w:hAnsi="Calibri"/>
          <w:sz w:val="20"/>
          <w:szCs w:val="20"/>
        </w:rPr>
        <w:t xml:space="preserve">ykonawcy) </w:t>
      </w:r>
    </w:p>
    <w:p w14:paraId="1508EA35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</w:p>
    <w:p w14:paraId="120DB019" w14:textId="77777777" w:rsidR="00144A5A" w:rsidRPr="007C465F" w:rsidRDefault="00144A5A" w:rsidP="00144A5A">
      <w:pPr>
        <w:rPr>
          <w:rFonts w:ascii="Calibri" w:hAnsi="Calibri"/>
          <w:sz w:val="20"/>
          <w:szCs w:val="20"/>
        </w:rPr>
      </w:pPr>
      <w:r w:rsidRPr="007C465F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2297571" w14:textId="77777777" w:rsidR="00144A5A" w:rsidRPr="00957C96" w:rsidRDefault="00144A5A" w:rsidP="00144A5A">
      <w:pPr>
        <w:rPr>
          <w:rFonts w:ascii="Calibri" w:hAnsi="Calibri"/>
        </w:rPr>
      </w:pPr>
    </w:p>
    <w:p w14:paraId="7B8B3907" w14:textId="77777777" w:rsidR="00B35D96" w:rsidRPr="00957C96" w:rsidRDefault="00144A5A" w:rsidP="00A52B0D">
      <w:pPr>
        <w:rPr>
          <w:rFonts w:ascii="Calibri" w:hAnsi="Calibri" w:cs="Arial"/>
          <w:sz w:val="21"/>
          <w:szCs w:val="21"/>
        </w:rPr>
      </w:pPr>
      <w:r w:rsidRPr="00957C96">
        <w:rPr>
          <w:rFonts w:ascii="Calibri" w:hAnsi="Calibri"/>
        </w:rPr>
        <w:t>......................................................................................................................</w:t>
      </w:r>
      <w:r w:rsidR="00B35D96" w:rsidRPr="00957C96">
        <w:rPr>
          <w:rFonts w:ascii="Calibri" w:hAnsi="Calibri"/>
        </w:rPr>
        <w:t>.............................</w:t>
      </w:r>
      <w:r w:rsidR="00B35D96" w:rsidRPr="00957C96">
        <w:rPr>
          <w:rFonts w:ascii="Calibri" w:hAnsi="Calibri" w:cs="Arial"/>
          <w:b/>
          <w:sz w:val="21"/>
          <w:szCs w:val="21"/>
          <w:u w:val="single"/>
        </w:rPr>
        <w:br/>
      </w:r>
    </w:p>
    <w:p w14:paraId="2717BE9A" w14:textId="5A409001" w:rsidR="000E4A1C" w:rsidRPr="007C465F" w:rsidRDefault="000E4A1C" w:rsidP="00910265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7C465F">
        <w:rPr>
          <w:rFonts w:ascii="Calibri" w:hAnsi="Calibri"/>
          <w:b/>
          <w:sz w:val="22"/>
          <w:szCs w:val="22"/>
        </w:rPr>
        <w:t xml:space="preserve">Składając ofertę w postępowaniu </w:t>
      </w:r>
      <w:r w:rsidR="00550891">
        <w:rPr>
          <w:rFonts w:ascii="Calibri" w:hAnsi="Calibri"/>
          <w:b/>
          <w:sz w:val="22"/>
          <w:szCs w:val="22"/>
        </w:rPr>
        <w:t xml:space="preserve">nr </w:t>
      </w:r>
      <w:r w:rsidR="00306B66">
        <w:rPr>
          <w:rFonts w:ascii="Calibri" w:hAnsi="Calibri"/>
          <w:b/>
          <w:sz w:val="22"/>
          <w:szCs w:val="22"/>
        </w:rPr>
        <w:t>2</w:t>
      </w:r>
      <w:r w:rsidR="00910265">
        <w:rPr>
          <w:rFonts w:ascii="Calibri" w:hAnsi="Calibri"/>
          <w:b/>
          <w:sz w:val="22"/>
          <w:szCs w:val="22"/>
        </w:rPr>
        <w:t>/202</w:t>
      </w:r>
      <w:r w:rsidR="00722C03">
        <w:rPr>
          <w:rFonts w:ascii="Calibri" w:hAnsi="Calibri"/>
          <w:b/>
          <w:sz w:val="22"/>
          <w:szCs w:val="22"/>
        </w:rPr>
        <w:t>6</w:t>
      </w:r>
      <w:r w:rsidR="00B108D2" w:rsidRPr="00B108D2">
        <w:rPr>
          <w:rFonts w:ascii="Calibri" w:hAnsi="Calibri"/>
          <w:b/>
          <w:sz w:val="22"/>
          <w:szCs w:val="22"/>
        </w:rPr>
        <w:t xml:space="preserve"> </w:t>
      </w:r>
      <w:r w:rsidR="00722C03">
        <w:rPr>
          <w:rFonts w:ascii="Calibri" w:hAnsi="Calibri"/>
          <w:b/>
          <w:sz w:val="22"/>
          <w:szCs w:val="22"/>
        </w:rPr>
        <w:t>(</w:t>
      </w:r>
      <w:r w:rsidR="00722C03" w:rsidRPr="00722C03">
        <w:rPr>
          <w:rFonts w:ascii="Calibri" w:hAnsi="Calibri"/>
          <w:b/>
          <w:sz w:val="22"/>
          <w:szCs w:val="22"/>
        </w:rPr>
        <w:t xml:space="preserve">Baza konkurencyjności ogłoszenie nr: </w:t>
      </w:r>
      <w:r w:rsidR="00306B66" w:rsidRPr="00306B66">
        <w:rPr>
          <w:rFonts w:ascii="Calibri" w:hAnsi="Calibri"/>
          <w:b/>
          <w:sz w:val="22"/>
          <w:szCs w:val="22"/>
        </w:rPr>
        <w:t>2026-97331-270407</w:t>
      </w:r>
      <w:r w:rsidR="00722C03" w:rsidRPr="00722C03">
        <w:rPr>
          <w:rFonts w:ascii="Calibri" w:hAnsi="Calibri"/>
          <w:b/>
          <w:sz w:val="22"/>
          <w:szCs w:val="22"/>
        </w:rPr>
        <w:t xml:space="preserve">) na dostawę </w:t>
      </w:r>
      <w:r w:rsidR="00306B66" w:rsidRPr="00306B66">
        <w:rPr>
          <w:rFonts w:ascii="Calibri" w:hAnsi="Calibri"/>
          <w:b/>
          <w:sz w:val="22"/>
          <w:szCs w:val="22"/>
        </w:rPr>
        <w:t>sprzętu niezbędnego do obróbki oraz przemieszczania półproduktów i produktów</w:t>
      </w:r>
      <w:r w:rsidR="00722C03">
        <w:rPr>
          <w:rFonts w:ascii="Calibri" w:hAnsi="Calibri"/>
          <w:b/>
          <w:sz w:val="22"/>
          <w:szCs w:val="22"/>
        </w:rPr>
        <w:t>,</w:t>
      </w:r>
      <w:r w:rsidR="00722C03" w:rsidRPr="00722C03">
        <w:rPr>
          <w:rFonts w:ascii="Calibri" w:hAnsi="Calibri"/>
          <w:b/>
          <w:sz w:val="22"/>
          <w:szCs w:val="22"/>
        </w:rPr>
        <w:t xml:space="preserve"> </w:t>
      </w:r>
      <w:r w:rsidRPr="007C465F">
        <w:rPr>
          <w:rFonts w:ascii="Calibri" w:hAnsi="Calibri"/>
          <w:b/>
          <w:sz w:val="22"/>
          <w:szCs w:val="22"/>
        </w:rPr>
        <w:t xml:space="preserve">prowadzonym </w:t>
      </w:r>
      <w:r w:rsidR="007C465F">
        <w:rPr>
          <w:rFonts w:ascii="Calibri" w:hAnsi="Calibri"/>
          <w:b/>
          <w:sz w:val="22"/>
          <w:szCs w:val="22"/>
        </w:rPr>
        <w:t xml:space="preserve">przez </w:t>
      </w:r>
      <w:r w:rsidR="00910265" w:rsidRPr="00910265">
        <w:rPr>
          <w:rFonts w:ascii="Calibri" w:hAnsi="Calibri"/>
          <w:b/>
          <w:sz w:val="22"/>
          <w:szCs w:val="22"/>
        </w:rPr>
        <w:t>ENSAFE SPÓŁKA Z OGRANICZONĄ ODPOWIEDZIALNOŚCIĄ</w:t>
      </w:r>
      <w:r w:rsidR="00910265">
        <w:rPr>
          <w:rFonts w:ascii="Calibri" w:hAnsi="Calibri"/>
          <w:b/>
          <w:sz w:val="22"/>
          <w:szCs w:val="22"/>
        </w:rPr>
        <w:t xml:space="preserve">, </w:t>
      </w:r>
      <w:r w:rsidR="00910265" w:rsidRPr="00910265">
        <w:rPr>
          <w:rFonts w:ascii="Calibri" w:hAnsi="Calibri"/>
          <w:b/>
          <w:sz w:val="22"/>
          <w:szCs w:val="22"/>
        </w:rPr>
        <w:t>ul. Krakowska 390, 32-080 Zabierzów</w:t>
      </w:r>
      <w:r w:rsidR="00550891">
        <w:rPr>
          <w:rFonts w:ascii="Calibri" w:hAnsi="Calibri"/>
          <w:b/>
          <w:sz w:val="22"/>
          <w:szCs w:val="22"/>
        </w:rPr>
        <w:t>,</w:t>
      </w:r>
      <w:r w:rsidR="00C830EF">
        <w:rPr>
          <w:rFonts w:ascii="Calibri" w:hAnsi="Calibri"/>
          <w:b/>
          <w:sz w:val="22"/>
          <w:szCs w:val="22"/>
        </w:rPr>
        <w:t xml:space="preserve"> </w:t>
      </w:r>
      <w:r w:rsidR="004C2CB1" w:rsidRPr="008A3FE7">
        <w:rPr>
          <w:rFonts w:ascii="Calibri" w:hAnsi="Calibri"/>
          <w:b/>
          <w:sz w:val="22"/>
          <w:szCs w:val="22"/>
        </w:rPr>
        <w:t>zgodnie z zasadą konkurencyjności</w:t>
      </w:r>
      <w:r w:rsidR="00550891">
        <w:rPr>
          <w:rFonts w:ascii="Calibri" w:hAnsi="Calibri"/>
          <w:b/>
          <w:sz w:val="22"/>
          <w:szCs w:val="22"/>
        </w:rPr>
        <w:t>,</w:t>
      </w:r>
      <w:r w:rsidRPr="008A3FE7">
        <w:rPr>
          <w:rFonts w:ascii="Calibri" w:hAnsi="Calibri"/>
          <w:b/>
          <w:sz w:val="22"/>
          <w:szCs w:val="22"/>
        </w:rPr>
        <w:t xml:space="preserve"> oświadczamy</w:t>
      </w:r>
      <w:r w:rsidRPr="007C465F">
        <w:rPr>
          <w:rFonts w:ascii="Calibri" w:hAnsi="Calibri"/>
          <w:b/>
          <w:sz w:val="22"/>
          <w:szCs w:val="22"/>
        </w:rPr>
        <w:t xml:space="preserve">, </w:t>
      </w:r>
      <w:r w:rsidR="004C2CB1" w:rsidRPr="007C465F">
        <w:rPr>
          <w:rFonts w:ascii="Calibri" w:hAnsi="Calibri"/>
          <w:b/>
          <w:sz w:val="22"/>
          <w:szCs w:val="22"/>
        </w:rPr>
        <w:t>iż nie jesteśmy powiązani osobowo ani kapitałowo z Zamawiającym</w:t>
      </w:r>
      <w:r w:rsidR="00A52B0D" w:rsidRPr="007C465F">
        <w:rPr>
          <w:rFonts w:ascii="Calibri" w:hAnsi="Calibri" w:cs="Arial"/>
          <w:sz w:val="22"/>
          <w:szCs w:val="22"/>
        </w:rPr>
        <w:t xml:space="preserve"> lub osobami upoważnionymi do zaciągania zobowiązań w imieniu Zamawiającego lub osobami wykonującymi w imieniu Zamawiającego czynności związane z przeprowadzeniem procedury wyboru</w:t>
      </w:r>
      <w:r w:rsidR="00E237A4">
        <w:rPr>
          <w:rFonts w:ascii="Calibri" w:hAnsi="Calibri" w:cs="Arial"/>
          <w:sz w:val="22"/>
          <w:szCs w:val="22"/>
        </w:rPr>
        <w:t xml:space="preserve"> wykonawcy</w:t>
      </w:r>
      <w:r w:rsidR="00A52B0D" w:rsidRPr="007C465F">
        <w:rPr>
          <w:rFonts w:ascii="Calibri" w:hAnsi="Calibri" w:cs="Arial"/>
          <w:sz w:val="22"/>
          <w:szCs w:val="22"/>
        </w:rPr>
        <w:t>.</w:t>
      </w:r>
      <w:r w:rsidR="00A52B0D" w:rsidRPr="007C465F">
        <w:rPr>
          <w:rFonts w:ascii="Calibri" w:hAnsi="Calibri"/>
          <w:b/>
          <w:sz w:val="22"/>
          <w:szCs w:val="22"/>
        </w:rPr>
        <w:t>*</w:t>
      </w:r>
    </w:p>
    <w:p w14:paraId="54F7D390" w14:textId="77777777" w:rsidR="000E4A1C" w:rsidRDefault="000E4A1C" w:rsidP="007C465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27C2F4D" w14:textId="77777777" w:rsidR="00A528B1" w:rsidRDefault="00A528B1" w:rsidP="007C465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12F7DB5" w14:textId="77777777" w:rsidR="00A528B1" w:rsidRPr="007C465F" w:rsidRDefault="00A528B1" w:rsidP="007C465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5F64F57" w14:textId="77777777" w:rsidR="004C2CB1" w:rsidRPr="00957C96" w:rsidRDefault="004C2CB1" w:rsidP="00B35D96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554E7420" w14:textId="77777777" w:rsidR="00550891" w:rsidRPr="00550891" w:rsidRDefault="00550891" w:rsidP="00550891">
      <w:pPr>
        <w:tabs>
          <w:tab w:val="left" w:pos="993"/>
        </w:tabs>
        <w:rPr>
          <w:rFonts w:ascii="Calibri" w:hAnsi="Calibri" w:cs="Arial"/>
          <w:sz w:val="20"/>
          <w:szCs w:val="20"/>
        </w:rPr>
      </w:pPr>
      <w:r w:rsidRPr="00550891">
        <w:rPr>
          <w:rFonts w:ascii="Calibri" w:hAnsi="Calibri" w:cs="Arial"/>
          <w:sz w:val="20"/>
          <w:szCs w:val="20"/>
        </w:rPr>
        <w:t>………………………………</w:t>
      </w:r>
      <w:r>
        <w:rPr>
          <w:rFonts w:ascii="Calibri" w:hAnsi="Calibri" w:cs="Arial"/>
          <w:sz w:val="20"/>
          <w:szCs w:val="20"/>
        </w:rPr>
        <w:t>………</w:t>
      </w:r>
      <w:r w:rsidRPr="00550891">
        <w:rPr>
          <w:rFonts w:ascii="Calibri" w:hAnsi="Calibri" w:cs="Arial"/>
          <w:sz w:val="20"/>
          <w:szCs w:val="20"/>
        </w:rPr>
        <w:t>….</w:t>
      </w:r>
      <w:r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 xml:space="preserve">  </w:t>
      </w:r>
      <w:r w:rsidRPr="00957C96">
        <w:rPr>
          <w:rFonts w:ascii="Calibri" w:hAnsi="Calibri" w:cs="Arial"/>
          <w:sz w:val="20"/>
          <w:szCs w:val="20"/>
        </w:rPr>
        <w:t>……………………………</w:t>
      </w:r>
      <w:r>
        <w:rPr>
          <w:rFonts w:ascii="Calibri" w:hAnsi="Calibri" w:cs="Arial"/>
          <w:sz w:val="20"/>
          <w:szCs w:val="20"/>
        </w:rPr>
        <w:t>............................</w:t>
      </w:r>
      <w:r w:rsidRPr="00957C96">
        <w:rPr>
          <w:rFonts w:ascii="Calibri" w:hAnsi="Calibri" w:cs="Arial"/>
          <w:sz w:val="20"/>
          <w:szCs w:val="20"/>
        </w:rPr>
        <w:t>……………</w:t>
      </w:r>
    </w:p>
    <w:p w14:paraId="3DC9E051" w14:textId="77777777" w:rsidR="00550891" w:rsidRPr="00957C96" w:rsidRDefault="00550891" w:rsidP="00550891">
      <w:pPr>
        <w:tabs>
          <w:tab w:val="left" w:pos="426"/>
          <w:tab w:val="left" w:pos="6521"/>
        </w:tabs>
        <w:spacing w:line="360" w:lineRule="auto"/>
        <w:ind w:firstLine="6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ab/>
      </w:r>
      <w:r w:rsidRPr="00550891">
        <w:rPr>
          <w:rFonts w:ascii="Calibri" w:hAnsi="Calibri" w:cs="Arial"/>
          <w:i/>
          <w:sz w:val="16"/>
          <w:szCs w:val="16"/>
        </w:rPr>
        <w:t>(miejscowość, data)</w:t>
      </w:r>
      <w:r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i/>
          <w:sz w:val="16"/>
          <w:szCs w:val="16"/>
        </w:rPr>
        <w:t>(podpis)</w:t>
      </w:r>
    </w:p>
    <w:p w14:paraId="04AF6476" w14:textId="77777777" w:rsidR="00B35D96" w:rsidRPr="00957C96" w:rsidRDefault="00B35D96" w:rsidP="00550891">
      <w:pPr>
        <w:spacing w:line="360" w:lineRule="auto"/>
        <w:rPr>
          <w:rFonts w:ascii="Calibri" w:hAnsi="Calibri" w:cs="Arial"/>
          <w:sz w:val="20"/>
          <w:szCs w:val="20"/>
        </w:rPr>
      </w:pPr>
    </w:p>
    <w:p w14:paraId="57ADBEF5" w14:textId="77777777" w:rsidR="00B35D96" w:rsidRPr="00957C96" w:rsidRDefault="00B35D96" w:rsidP="00B35D96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3F83B0C5" w14:textId="77777777" w:rsidR="00B35D96" w:rsidRPr="00957C96" w:rsidRDefault="00B35D96" w:rsidP="00B35D96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  <w:r w:rsidRPr="00957C96">
        <w:rPr>
          <w:rFonts w:ascii="Calibri" w:hAnsi="Calibri" w:cs="Arial"/>
          <w:sz w:val="20"/>
          <w:szCs w:val="20"/>
        </w:rPr>
        <w:tab/>
      </w:r>
    </w:p>
    <w:p w14:paraId="3A214165" w14:textId="77777777" w:rsidR="00B35D96" w:rsidRDefault="00B35D96" w:rsidP="00B35D96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28D692A4" w14:textId="77777777" w:rsidR="00E237A4" w:rsidRPr="00E237A4" w:rsidRDefault="00A52B0D" w:rsidP="00E237A4">
      <w:pPr>
        <w:tabs>
          <w:tab w:val="left" w:pos="4032"/>
        </w:tabs>
        <w:jc w:val="both"/>
        <w:rPr>
          <w:rFonts w:ascii="Calibri" w:hAnsi="Calibri"/>
          <w:sz w:val="20"/>
          <w:szCs w:val="20"/>
        </w:rPr>
      </w:pPr>
      <w:r w:rsidRPr="00A52B0D">
        <w:rPr>
          <w:rFonts w:ascii="Calibri" w:hAnsi="Calibri"/>
          <w:sz w:val="20"/>
          <w:szCs w:val="20"/>
        </w:rPr>
        <w:t xml:space="preserve">* </w:t>
      </w:r>
      <w:r w:rsidR="00E237A4" w:rsidRPr="00E237A4">
        <w:rPr>
          <w:rFonts w:ascii="Calibri" w:hAnsi="Calibri"/>
          <w:sz w:val="20"/>
          <w:szCs w:val="20"/>
        </w:rPr>
        <w:t>Przez powiązania kapitałowe lub osobowe rozumie się wzajemne powiązania między  beneficjentem  lub  osobami  upoważnionymi  do  zaciągania  zobowiązań  w  imieniu beneficjenta  lub  osobami  wykonującymi  w  imieniu  ben</w:t>
      </w:r>
      <w:r w:rsidR="00E237A4">
        <w:rPr>
          <w:rFonts w:ascii="Calibri" w:hAnsi="Calibri"/>
          <w:sz w:val="20"/>
          <w:szCs w:val="20"/>
        </w:rPr>
        <w:t xml:space="preserve">eficjenta  czynności  związane </w:t>
      </w:r>
      <w:r w:rsidR="00E237A4" w:rsidRPr="00E237A4">
        <w:rPr>
          <w:rFonts w:ascii="Calibri" w:hAnsi="Calibri"/>
          <w:sz w:val="20"/>
          <w:szCs w:val="20"/>
        </w:rPr>
        <w:t>z przeprowadzeniem procedury wyboru wykonawcy a wykonawcą, polegające w szczególności na:</w:t>
      </w:r>
    </w:p>
    <w:p w14:paraId="4AC453FA" w14:textId="77777777" w:rsidR="00B31301" w:rsidRDefault="00E237A4" w:rsidP="00E237A4">
      <w:pPr>
        <w:tabs>
          <w:tab w:val="left" w:pos="4032"/>
        </w:tabs>
        <w:jc w:val="both"/>
        <w:rPr>
          <w:rFonts w:ascii="Calibri" w:hAnsi="Calibri"/>
          <w:sz w:val="20"/>
          <w:szCs w:val="20"/>
        </w:rPr>
      </w:pPr>
      <w:r w:rsidRPr="00E237A4">
        <w:rPr>
          <w:rFonts w:ascii="Calibri" w:hAnsi="Calibri"/>
          <w:sz w:val="20"/>
          <w:szCs w:val="20"/>
        </w:rPr>
        <w:t>a.</w:t>
      </w:r>
      <w:r>
        <w:rPr>
          <w:rFonts w:ascii="Calibri" w:hAnsi="Calibri"/>
          <w:sz w:val="20"/>
          <w:szCs w:val="20"/>
        </w:rPr>
        <w:t xml:space="preserve"> </w:t>
      </w:r>
      <w:r w:rsidRPr="00E237A4">
        <w:rPr>
          <w:rFonts w:ascii="Calibri" w:hAnsi="Calibri"/>
          <w:sz w:val="20"/>
          <w:szCs w:val="20"/>
        </w:rPr>
        <w:t>uczestniczeniu w spółce jako wspólnik spółki cywilnej lub spółki osobowej, posiadaniu co najmniej 10% udziałów lub akcji</w:t>
      </w:r>
      <w:r w:rsidR="00B31301">
        <w:rPr>
          <w:rFonts w:ascii="Calibri" w:hAnsi="Calibri"/>
          <w:sz w:val="20"/>
          <w:szCs w:val="20"/>
        </w:rPr>
        <w:t xml:space="preserve"> </w:t>
      </w:r>
      <w:r w:rsidR="00B31301" w:rsidRPr="00B31301">
        <w:rPr>
          <w:rFonts w:ascii="Calibri" w:hAnsi="Calibri"/>
          <w:sz w:val="20"/>
          <w:szCs w:val="20"/>
        </w:rPr>
        <w:t>(o ile niższy próg nie wynika z przepisów prawa)</w:t>
      </w:r>
      <w:r w:rsidRPr="00E237A4">
        <w:rPr>
          <w:rFonts w:ascii="Calibri" w:hAnsi="Calibri"/>
          <w:sz w:val="20"/>
          <w:szCs w:val="20"/>
        </w:rPr>
        <w:t>, pełnieniu funkcji członka organu nadzorczego lub zarządzającego, prokurenta, pełnomocnika,</w:t>
      </w:r>
    </w:p>
    <w:p w14:paraId="68D672B6" w14:textId="77777777" w:rsidR="00E237A4" w:rsidRPr="00E237A4" w:rsidRDefault="00E237A4" w:rsidP="00E237A4">
      <w:pPr>
        <w:tabs>
          <w:tab w:val="left" w:pos="4032"/>
        </w:tabs>
        <w:jc w:val="both"/>
        <w:rPr>
          <w:rFonts w:ascii="Calibri" w:hAnsi="Calibri"/>
          <w:sz w:val="20"/>
          <w:szCs w:val="20"/>
        </w:rPr>
      </w:pPr>
      <w:r w:rsidRPr="00E237A4">
        <w:rPr>
          <w:rFonts w:ascii="Calibri" w:hAnsi="Calibri"/>
          <w:sz w:val="20"/>
          <w:szCs w:val="20"/>
        </w:rPr>
        <w:t>b.</w:t>
      </w:r>
      <w:r>
        <w:rPr>
          <w:rFonts w:ascii="Calibri" w:hAnsi="Calibri"/>
          <w:sz w:val="20"/>
          <w:szCs w:val="20"/>
        </w:rPr>
        <w:t xml:space="preserve"> </w:t>
      </w:r>
      <w:r w:rsidRPr="00E237A4">
        <w:rPr>
          <w:rFonts w:ascii="Calibri" w:hAnsi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5FBA89B" w14:textId="77777777" w:rsidR="00A56BB5" w:rsidRPr="00A52B0D" w:rsidRDefault="00E237A4" w:rsidP="00E237A4">
      <w:pPr>
        <w:tabs>
          <w:tab w:val="left" w:pos="4032"/>
        </w:tabs>
        <w:jc w:val="both"/>
        <w:rPr>
          <w:rFonts w:ascii="Calibri" w:hAnsi="Calibri"/>
          <w:sz w:val="20"/>
          <w:szCs w:val="20"/>
        </w:rPr>
      </w:pPr>
      <w:r w:rsidRPr="00E237A4">
        <w:rPr>
          <w:rFonts w:ascii="Calibri" w:hAnsi="Calibri"/>
          <w:sz w:val="20"/>
          <w:szCs w:val="20"/>
        </w:rPr>
        <w:t>c.</w:t>
      </w:r>
      <w:r>
        <w:rPr>
          <w:rFonts w:ascii="Calibri" w:hAnsi="Calibri"/>
          <w:sz w:val="20"/>
          <w:szCs w:val="20"/>
        </w:rPr>
        <w:t xml:space="preserve"> </w:t>
      </w:r>
      <w:r w:rsidRPr="00E237A4">
        <w:rPr>
          <w:rFonts w:ascii="Calibri" w:hAnsi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 w:rsidR="00A52B0D" w:rsidRPr="00A52B0D">
        <w:rPr>
          <w:rFonts w:ascii="Calibri" w:hAnsi="Calibri"/>
          <w:sz w:val="20"/>
          <w:szCs w:val="20"/>
        </w:rPr>
        <w:t>.</w:t>
      </w:r>
    </w:p>
    <w:sectPr w:rsidR="00A56BB5" w:rsidRPr="00A52B0D" w:rsidSect="00E237A4">
      <w:footerReference w:type="default" r:id="rId7"/>
      <w:pgSz w:w="11906" w:h="16838"/>
      <w:pgMar w:top="1108" w:right="1274" w:bottom="567" w:left="1418" w:header="568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AE54" w14:textId="77777777" w:rsidR="004C05F0" w:rsidRDefault="004C05F0">
      <w:r>
        <w:separator/>
      </w:r>
    </w:p>
  </w:endnote>
  <w:endnote w:type="continuationSeparator" w:id="0">
    <w:p w14:paraId="5C705E25" w14:textId="77777777" w:rsidR="004C05F0" w:rsidRDefault="004C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7A35" w14:textId="4561DDE7" w:rsidR="00A56BB5" w:rsidRDefault="00722C03">
    <w:pPr>
      <w:pStyle w:val="Stopka"/>
      <w:tabs>
        <w:tab w:val="clear" w:pos="4536"/>
        <w:tab w:val="clear" w:pos="9072"/>
        <w:tab w:val="left" w:pos="1880"/>
      </w:tabs>
    </w:pPr>
    <w:r>
      <w:rPr>
        <w:noProof/>
      </w:rPr>
      <w:drawing>
        <wp:inline distT="0" distB="0" distL="0" distR="0" wp14:anchorId="1F4B3533" wp14:editId="33B1C1BA">
          <wp:extent cx="5760720" cy="495300"/>
          <wp:effectExtent l="0" t="0" r="0" b="0"/>
          <wp:docPr id="2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920A" w14:textId="77777777" w:rsidR="004C05F0" w:rsidRDefault="004C05F0">
      <w:r>
        <w:separator/>
      </w:r>
    </w:p>
  </w:footnote>
  <w:footnote w:type="continuationSeparator" w:id="0">
    <w:p w14:paraId="373B4081" w14:textId="77777777" w:rsidR="004C05F0" w:rsidRDefault="004C0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5276_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  <w:color w:val="000000"/>
        <w:sz w:val="18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E"/>
    <w:multiLevelType w:val="multilevel"/>
    <w:tmpl w:val="0000000E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2"/>
    <w:multiLevelType w:val="multilevel"/>
    <w:tmpl w:val="00000012"/>
    <w:name w:val="WW8Num17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8"/>
    <w:multiLevelType w:val="singleLevel"/>
    <w:tmpl w:val="00000018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18"/>
      </w:rPr>
    </w:lvl>
  </w:abstractNum>
  <w:abstractNum w:abstractNumId="9" w15:restartNumberingAfterBreak="0">
    <w:nsid w:val="0000001B"/>
    <w:multiLevelType w:val="multilevel"/>
    <w:tmpl w:val="0000001B"/>
    <w:name w:val="WW8Num26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C"/>
    <w:multiLevelType w:val="multilevel"/>
    <w:tmpl w:val="0000001C"/>
    <w:name w:val="WW8Num2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E"/>
    <w:multiLevelType w:val="multilevel"/>
    <w:tmpl w:val="0000001E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1F"/>
    <w:multiLevelType w:val="multilevel"/>
    <w:tmpl w:val="0000001F"/>
    <w:name w:val="WW8Num30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20"/>
    <w:multiLevelType w:val="multilevel"/>
    <w:tmpl w:val="00000020"/>
    <w:name w:val="WW8Num31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22"/>
    <w:multiLevelType w:val="multilevel"/>
    <w:tmpl w:val="00000022"/>
    <w:name w:val="WW8Num33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sz w:val="18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15EE0256"/>
    <w:multiLevelType w:val="hybridMultilevel"/>
    <w:tmpl w:val="62E46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44FB0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D2EED"/>
    <w:multiLevelType w:val="hybridMultilevel"/>
    <w:tmpl w:val="AB6019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25399C"/>
    <w:multiLevelType w:val="hybridMultilevel"/>
    <w:tmpl w:val="A7E6D194"/>
    <w:lvl w:ilvl="0" w:tplc="46800E7C">
      <w:start w:val="1"/>
      <w:numFmt w:val="decimal"/>
      <w:pStyle w:val="Nagwek1"/>
      <w:lvlText w:val="%1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6341BA"/>
    <w:multiLevelType w:val="hybridMultilevel"/>
    <w:tmpl w:val="75F6E9F0"/>
    <w:lvl w:ilvl="0" w:tplc="EABE0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524744">
    <w:abstractNumId w:val="16"/>
  </w:num>
  <w:num w:numId="2" w16cid:durableId="1634289244">
    <w:abstractNumId w:val="18"/>
  </w:num>
  <w:num w:numId="3" w16cid:durableId="1210845397">
    <w:abstractNumId w:val="2"/>
  </w:num>
  <w:num w:numId="4" w16cid:durableId="1784037929">
    <w:abstractNumId w:val="10"/>
  </w:num>
  <w:num w:numId="5" w16cid:durableId="1663852949">
    <w:abstractNumId w:val="12"/>
  </w:num>
  <w:num w:numId="6" w16cid:durableId="1860585100">
    <w:abstractNumId w:val="5"/>
  </w:num>
  <w:num w:numId="7" w16cid:durableId="2038310843">
    <w:abstractNumId w:val="6"/>
  </w:num>
  <w:num w:numId="8" w16cid:durableId="1180507314">
    <w:abstractNumId w:val="14"/>
  </w:num>
  <w:num w:numId="9" w16cid:durableId="1863086446">
    <w:abstractNumId w:val="13"/>
  </w:num>
  <w:num w:numId="10" w16cid:durableId="1722249320">
    <w:abstractNumId w:val="1"/>
  </w:num>
  <w:num w:numId="11" w16cid:durableId="1628242898">
    <w:abstractNumId w:val="4"/>
  </w:num>
  <w:num w:numId="12" w16cid:durableId="761335887">
    <w:abstractNumId w:val="7"/>
  </w:num>
  <w:num w:numId="13" w16cid:durableId="540673559">
    <w:abstractNumId w:val="8"/>
  </w:num>
  <w:num w:numId="14" w16cid:durableId="1809862717">
    <w:abstractNumId w:val="9"/>
  </w:num>
  <w:num w:numId="15" w16cid:durableId="1108769672">
    <w:abstractNumId w:val="11"/>
  </w:num>
  <w:num w:numId="16" w16cid:durableId="1292521125">
    <w:abstractNumId w:val="19"/>
  </w:num>
  <w:num w:numId="17" w16cid:durableId="1006252820">
    <w:abstractNumId w:val="15"/>
  </w:num>
  <w:num w:numId="18" w16cid:durableId="1372192781">
    <w:abstractNumId w:val="17"/>
  </w:num>
  <w:num w:numId="19" w16cid:durableId="956373389">
    <w:abstractNumId w:val="3"/>
  </w:num>
  <w:num w:numId="20" w16cid:durableId="1680157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9005220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AE"/>
    <w:rsid w:val="0000240C"/>
    <w:rsid w:val="00014625"/>
    <w:rsid w:val="0009336D"/>
    <w:rsid w:val="000C08C0"/>
    <w:rsid w:val="000D770F"/>
    <w:rsid w:val="000E4A1C"/>
    <w:rsid w:val="000F146E"/>
    <w:rsid w:val="00101C60"/>
    <w:rsid w:val="00137E04"/>
    <w:rsid w:val="00144A5A"/>
    <w:rsid w:val="001731B9"/>
    <w:rsid w:val="0019510F"/>
    <w:rsid w:val="00211EAC"/>
    <w:rsid w:val="00253290"/>
    <w:rsid w:val="00263D23"/>
    <w:rsid w:val="002C0505"/>
    <w:rsid w:val="002C1F82"/>
    <w:rsid w:val="002C7FAE"/>
    <w:rsid w:val="002D120E"/>
    <w:rsid w:val="002D3CD9"/>
    <w:rsid w:val="00302646"/>
    <w:rsid w:val="00306B66"/>
    <w:rsid w:val="003576EC"/>
    <w:rsid w:val="0036483D"/>
    <w:rsid w:val="00366326"/>
    <w:rsid w:val="003F43A4"/>
    <w:rsid w:val="00407842"/>
    <w:rsid w:val="00464BC7"/>
    <w:rsid w:val="00465387"/>
    <w:rsid w:val="004875E9"/>
    <w:rsid w:val="0049282B"/>
    <w:rsid w:val="004C05F0"/>
    <w:rsid w:val="004C2CB1"/>
    <w:rsid w:val="004E22AE"/>
    <w:rsid w:val="004E6216"/>
    <w:rsid w:val="0052061D"/>
    <w:rsid w:val="00522B3F"/>
    <w:rsid w:val="00532CD1"/>
    <w:rsid w:val="00550891"/>
    <w:rsid w:val="00596AD7"/>
    <w:rsid w:val="005D42A4"/>
    <w:rsid w:val="005E3BAB"/>
    <w:rsid w:val="005F7476"/>
    <w:rsid w:val="006017AE"/>
    <w:rsid w:val="00606723"/>
    <w:rsid w:val="00635B1A"/>
    <w:rsid w:val="00656EF4"/>
    <w:rsid w:val="006B6444"/>
    <w:rsid w:val="006C44F9"/>
    <w:rsid w:val="006E142A"/>
    <w:rsid w:val="006F2157"/>
    <w:rsid w:val="006F47BA"/>
    <w:rsid w:val="007073E7"/>
    <w:rsid w:val="00714755"/>
    <w:rsid w:val="00722C03"/>
    <w:rsid w:val="00762A82"/>
    <w:rsid w:val="00787217"/>
    <w:rsid w:val="007C465F"/>
    <w:rsid w:val="007D2C53"/>
    <w:rsid w:val="007D300C"/>
    <w:rsid w:val="007D6385"/>
    <w:rsid w:val="00823BDE"/>
    <w:rsid w:val="0087125E"/>
    <w:rsid w:val="008A3FE7"/>
    <w:rsid w:val="008A4B7C"/>
    <w:rsid w:val="00910265"/>
    <w:rsid w:val="00936045"/>
    <w:rsid w:val="00957C96"/>
    <w:rsid w:val="009F6AEF"/>
    <w:rsid w:val="00A528B1"/>
    <w:rsid w:val="00A52B0D"/>
    <w:rsid w:val="00A56BB5"/>
    <w:rsid w:val="00B05A2B"/>
    <w:rsid w:val="00B108D2"/>
    <w:rsid w:val="00B1236A"/>
    <w:rsid w:val="00B17721"/>
    <w:rsid w:val="00B2228F"/>
    <w:rsid w:val="00B31301"/>
    <w:rsid w:val="00B35D96"/>
    <w:rsid w:val="00B9795B"/>
    <w:rsid w:val="00C20F4D"/>
    <w:rsid w:val="00C22939"/>
    <w:rsid w:val="00C830EF"/>
    <w:rsid w:val="00D33BAA"/>
    <w:rsid w:val="00D82C84"/>
    <w:rsid w:val="00DE79F0"/>
    <w:rsid w:val="00E237A4"/>
    <w:rsid w:val="00E310EA"/>
    <w:rsid w:val="00E62F9C"/>
    <w:rsid w:val="00E73B59"/>
    <w:rsid w:val="00ED7B79"/>
    <w:rsid w:val="00F51466"/>
    <w:rsid w:val="00F85302"/>
    <w:rsid w:val="00F9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1B711A"/>
  <w15:chartTrackingRefBased/>
  <w15:docId w15:val="{4B472AE5-9770-4557-938F-C6107ACE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44A5A"/>
    <w:pPr>
      <w:keepNext/>
      <w:numPr>
        <w:numId w:val="2"/>
      </w:numPr>
      <w:suppressAutoHyphens/>
      <w:jc w:val="center"/>
      <w:outlineLvl w:val="0"/>
    </w:pPr>
    <w:rPr>
      <w:rFonts w:cs="Calibri"/>
      <w:b/>
      <w:sz w:val="32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5B1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3B59"/>
    <w:pPr>
      <w:jc w:val="center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D2C53"/>
    <w:pPr>
      <w:ind w:left="1985"/>
      <w:jc w:val="center"/>
    </w:pPr>
    <w:rPr>
      <w:sz w:val="52"/>
      <w:szCs w:val="20"/>
    </w:rPr>
  </w:style>
  <w:style w:type="character" w:customStyle="1" w:styleId="TekstpodstawowywcityZnak">
    <w:name w:val="Tekst podstawowy wcięty Znak"/>
    <w:link w:val="Tekstpodstawowywcity"/>
    <w:rsid w:val="007D2C53"/>
    <w:rPr>
      <w:sz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C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2C53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5D42A4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5D42A4"/>
    <w:rPr>
      <w:sz w:val="24"/>
      <w:szCs w:val="24"/>
    </w:rPr>
  </w:style>
  <w:style w:type="paragraph" w:customStyle="1" w:styleId="Tabelapozycja">
    <w:name w:val="Tabela pozycja"/>
    <w:basedOn w:val="Normalny"/>
    <w:rsid w:val="005D42A4"/>
    <w:rPr>
      <w:rFonts w:ascii="Arial" w:eastAsia="MS Outlook" w:hAnsi="Arial"/>
      <w:sz w:val="22"/>
      <w:szCs w:val="20"/>
    </w:rPr>
  </w:style>
  <w:style w:type="character" w:customStyle="1" w:styleId="NagwekZnak">
    <w:name w:val="Nagłówek Znak"/>
    <w:link w:val="Nagwek"/>
    <w:uiPriority w:val="99"/>
    <w:rsid w:val="00407842"/>
    <w:rPr>
      <w:sz w:val="24"/>
      <w:szCs w:val="24"/>
    </w:rPr>
  </w:style>
  <w:style w:type="character" w:customStyle="1" w:styleId="ZnakZnak">
    <w:name w:val="Znak Znak"/>
    <w:rsid w:val="00714755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paragraph" w:customStyle="1" w:styleId="Zwykytekst1">
    <w:name w:val="Zwykły tekst1"/>
    <w:basedOn w:val="Normalny"/>
    <w:rsid w:val="007073E7"/>
    <w:pPr>
      <w:suppressAutoHyphens/>
      <w:autoSpaceDE w:val="0"/>
    </w:pPr>
    <w:rPr>
      <w:rFonts w:ascii="Courier New" w:hAnsi="Courier New"/>
      <w:sz w:val="20"/>
      <w:szCs w:val="20"/>
      <w:lang w:eastAsia="ar-SA"/>
    </w:rPr>
  </w:style>
  <w:style w:type="character" w:customStyle="1" w:styleId="Nagwek1Znak">
    <w:name w:val="Nagłówek 1 Znak"/>
    <w:link w:val="Nagwek1"/>
    <w:rsid w:val="00144A5A"/>
    <w:rPr>
      <w:rFonts w:cs="Calibri"/>
      <w:b/>
      <w:sz w:val="32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144A5A"/>
    <w:rPr>
      <w:rFonts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144A5A"/>
    <w:rPr>
      <w:rFonts w:cs="Calibri"/>
      <w:lang w:eastAsia="ar-SA"/>
    </w:rPr>
  </w:style>
  <w:style w:type="character" w:customStyle="1" w:styleId="Nagwek2Znak">
    <w:name w:val="Nagłówek 2 Znak"/>
    <w:link w:val="Nagwek2"/>
    <w:uiPriority w:val="9"/>
    <w:semiHidden/>
    <w:rsid w:val="00635B1A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Fabryka Grafiki</dc:creator>
  <cp:keywords/>
  <cp:lastModifiedBy>A</cp:lastModifiedBy>
  <cp:revision>3</cp:revision>
  <cp:lastPrinted>2013-09-09T12:55:00Z</cp:lastPrinted>
  <dcterms:created xsi:type="dcterms:W3CDTF">2026-02-23T22:10:00Z</dcterms:created>
  <dcterms:modified xsi:type="dcterms:W3CDTF">2026-03-26T21:15:00Z</dcterms:modified>
</cp:coreProperties>
</file>